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362D33">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362D33">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362D33">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362D33">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62D33">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362D33">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362D33">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362D33">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362D33">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362D33">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362D33">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362D33">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327B37">
        <w:rPr>
          <w:b/>
          <w:color w:val="000000"/>
          <w:sz w:val="24"/>
          <w:szCs w:val="24"/>
        </w:rPr>
        <w:t>53</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327B37">
        <w:rPr>
          <w:b/>
          <w:sz w:val="24"/>
          <w:szCs w:val="24"/>
        </w:rPr>
        <w:t>14</w:t>
      </w:r>
      <w:r w:rsidR="004725AB" w:rsidRPr="001634BE">
        <w:rPr>
          <w:b/>
          <w:sz w:val="24"/>
          <w:szCs w:val="24"/>
        </w:rPr>
        <w:t>.</w:t>
      </w:r>
      <w:r w:rsidR="00327B37">
        <w:rPr>
          <w:b/>
          <w:sz w:val="24"/>
          <w:szCs w:val="24"/>
        </w:rPr>
        <w:t>10</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362D33" w:rsidP="0046762E">
            <w:pPr>
              <w:autoSpaceDE w:val="0"/>
              <w:autoSpaceDN w:val="0"/>
              <w:adjustRightInd w:val="0"/>
              <w:spacing w:line="276" w:lineRule="auto"/>
              <w:ind w:right="-72" w:firstLine="0"/>
              <w:jc w:val="left"/>
              <w:rPr>
                <w:bCs/>
                <w:sz w:val="24"/>
                <w:szCs w:val="24"/>
              </w:rPr>
            </w:pPr>
            <w:r>
              <w:rPr>
                <w:bCs/>
                <w:sz w:val="24"/>
                <w:szCs w:val="24"/>
              </w:rPr>
              <w:t>Термопреобразователи</w:t>
            </w:r>
            <w:r w:rsidR="00327B37">
              <w:rPr>
                <w:bCs/>
                <w:sz w:val="24"/>
                <w:szCs w:val="24"/>
              </w:rPr>
              <w:t xml:space="preserve"> или</w:t>
            </w:r>
            <w:r w:rsidR="00DA44E0">
              <w:rPr>
                <w:bCs/>
                <w:sz w:val="24"/>
                <w:szCs w:val="24"/>
              </w:rPr>
              <w:t xml:space="preserve">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362D33">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327B37">
              <w:rPr>
                <w:sz w:val="24"/>
                <w:szCs w:val="24"/>
                <w:lang w:eastAsia="en-US"/>
              </w:rPr>
              <w:t>1</w:t>
            </w:r>
            <w:r w:rsidR="00362D33">
              <w:rPr>
                <w:sz w:val="24"/>
                <w:szCs w:val="24"/>
                <w:lang w:eastAsia="en-US"/>
              </w:rPr>
              <w:t>6</w:t>
            </w:r>
            <w:r w:rsidR="004725AB" w:rsidRPr="008B2C69">
              <w:rPr>
                <w:sz w:val="24"/>
                <w:szCs w:val="24"/>
                <w:lang w:eastAsia="en-US"/>
              </w:rPr>
              <w:t>.</w:t>
            </w:r>
            <w:r w:rsidR="00327B37">
              <w:rPr>
                <w:sz w:val="24"/>
                <w:szCs w:val="24"/>
                <w:lang w:eastAsia="en-US"/>
              </w:rPr>
              <w:t>10</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C211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327B37">
              <w:rPr>
                <w:sz w:val="24"/>
                <w:szCs w:val="24"/>
                <w:lang w:eastAsia="en-US"/>
              </w:rPr>
              <w:t>2</w:t>
            </w:r>
            <w:r w:rsidR="00362D33">
              <w:rPr>
                <w:sz w:val="24"/>
                <w:szCs w:val="24"/>
                <w:lang w:eastAsia="en-US"/>
              </w:rPr>
              <w:t>9</w:t>
            </w:r>
            <w:r w:rsidR="000A39F7" w:rsidRPr="008B2C69">
              <w:rPr>
                <w:sz w:val="24"/>
                <w:szCs w:val="24"/>
                <w:lang w:eastAsia="en-US"/>
              </w:rPr>
              <w:t xml:space="preserve">» </w:t>
            </w:r>
            <w:r w:rsidR="00DA44E0">
              <w:rPr>
                <w:sz w:val="24"/>
                <w:szCs w:val="24"/>
                <w:lang w:eastAsia="en-US"/>
              </w:rPr>
              <w:t>октя</w:t>
            </w:r>
            <w:r w:rsidR="003C211F">
              <w:rPr>
                <w:sz w:val="24"/>
                <w:szCs w:val="24"/>
                <w:lang w:eastAsia="en-US"/>
              </w:rPr>
              <w:t>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327B37" w:rsidP="00F3026D">
      <w:pPr>
        <w:pStyle w:val="a4"/>
        <w:numPr>
          <w:ilvl w:val="0"/>
          <w:numId w:val="0"/>
        </w:numPr>
        <w:spacing w:line="240" w:lineRule="auto"/>
        <w:rPr>
          <w:b/>
          <w:sz w:val="24"/>
          <w:szCs w:val="24"/>
        </w:rPr>
      </w:pPr>
      <w:r>
        <w:rPr>
          <w:b/>
          <w:sz w:val="24"/>
          <w:szCs w:val="24"/>
        </w:rPr>
        <w:t>Заместитель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327B37">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27B37">
        <w:rPr>
          <w:color w:val="000000"/>
          <w:sz w:val="24"/>
          <w:szCs w:val="24"/>
        </w:rPr>
        <w:t>5</w:t>
      </w:r>
      <w:r w:rsidR="00362D33">
        <w:rPr>
          <w:color w:val="000000"/>
          <w:sz w:val="24"/>
          <w:szCs w:val="24"/>
        </w:rPr>
        <w:t>9</w:t>
      </w:r>
      <w:r w:rsidR="003C211F">
        <w:rPr>
          <w:color w:val="000000"/>
          <w:sz w:val="24"/>
          <w:szCs w:val="24"/>
        </w:rPr>
        <w:t>/</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327B37">
        <w:rPr>
          <w:color w:val="000000"/>
          <w:sz w:val="24"/>
          <w:szCs w:val="24"/>
        </w:rPr>
        <w:t>1</w:t>
      </w:r>
      <w:r w:rsidR="00362D33">
        <w:rPr>
          <w:color w:val="000000"/>
          <w:sz w:val="24"/>
          <w:szCs w:val="24"/>
        </w:rPr>
        <w:t>6</w:t>
      </w:r>
      <w:bookmarkStart w:id="16" w:name="_GoBack"/>
      <w:bookmarkEnd w:id="16"/>
      <w:r w:rsidR="00FA4DD6" w:rsidRPr="00DC4970">
        <w:rPr>
          <w:color w:val="000000"/>
          <w:sz w:val="24"/>
          <w:szCs w:val="24"/>
        </w:rPr>
        <w:t>»</w:t>
      </w:r>
      <w:r w:rsidR="005306D6" w:rsidRPr="00DC4970">
        <w:rPr>
          <w:color w:val="000000"/>
          <w:sz w:val="24"/>
          <w:szCs w:val="24"/>
        </w:rPr>
        <w:t xml:space="preserve"> </w:t>
      </w:r>
      <w:r w:rsidR="00327B37">
        <w:rPr>
          <w:color w:val="000000"/>
          <w:sz w:val="24"/>
          <w:szCs w:val="24"/>
        </w:rPr>
        <w:t>октября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FA" w:rsidRDefault="008F52FA">
      <w:r>
        <w:separator/>
      </w:r>
    </w:p>
  </w:endnote>
  <w:endnote w:type="continuationSeparator" w:id="0">
    <w:p w:rsidR="008F52FA" w:rsidRDefault="008F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362D33">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FA" w:rsidRDefault="008F52FA">
      <w:r>
        <w:separator/>
      </w:r>
    </w:p>
  </w:footnote>
  <w:footnote w:type="continuationSeparator" w:id="0">
    <w:p w:rsidR="008F52FA" w:rsidRDefault="008F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B37"/>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2D33"/>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4E0"/>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0874F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E3EA3-FA27-4F1B-92A7-3A9D1F0CF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3450</Words>
  <Characters>27182</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2019-10-15T10:55:00Z</dcterms:created>
  <dcterms:modified xsi:type="dcterms:W3CDTF">2019-10-15T10:55:00Z</dcterms:modified>
</cp:coreProperties>
</file>